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117" w:rsidRDefault="00F01117" w:rsidP="00F01117">
      <w:pPr>
        <w:jc w:val="right"/>
        <w:rPr>
          <w:sz w:val="18"/>
          <w:szCs w:val="18"/>
        </w:rPr>
      </w:pPr>
      <w:r>
        <w:rPr>
          <w:b/>
          <w:bCs/>
          <w:sz w:val="24"/>
          <w:szCs w:val="24"/>
        </w:rPr>
        <w:t xml:space="preserve">Załącznik nr 1 do </w:t>
      </w:r>
      <w:proofErr w:type="spellStart"/>
      <w:r>
        <w:rPr>
          <w:b/>
          <w:bCs/>
          <w:sz w:val="24"/>
          <w:szCs w:val="24"/>
        </w:rPr>
        <w:t>siwz</w:t>
      </w:r>
      <w:proofErr w:type="spellEnd"/>
    </w:p>
    <w:p w:rsidR="00F01117" w:rsidRDefault="00F01117" w:rsidP="00F01117">
      <w:r>
        <w:rPr>
          <w:sz w:val="18"/>
          <w:szCs w:val="18"/>
        </w:rPr>
        <w:t>...............................................</w:t>
      </w:r>
    </w:p>
    <w:p w:rsidR="00F01117" w:rsidRDefault="00F01117" w:rsidP="00F01117">
      <w:r>
        <w:t>( pieczęć wykonawcy)</w:t>
      </w:r>
    </w:p>
    <w:p w:rsidR="00F01117" w:rsidRDefault="00F01117" w:rsidP="00F01117"/>
    <w:p w:rsidR="00F01117" w:rsidRDefault="00F01117" w:rsidP="00F01117">
      <w:pPr>
        <w:pStyle w:val="Nagwek2"/>
        <w:ind w:left="709" w:firstLine="284"/>
        <w:rPr>
          <w:sz w:val="28"/>
          <w:szCs w:val="28"/>
        </w:rPr>
      </w:pPr>
      <w:r>
        <w:rPr>
          <w:u w:val="none"/>
        </w:rPr>
        <w:t>OFERTA CENOWA</w:t>
      </w:r>
    </w:p>
    <w:p w:rsidR="00F01117" w:rsidRDefault="00F01117" w:rsidP="00F01117">
      <w:pPr>
        <w:rPr>
          <w:sz w:val="28"/>
          <w:szCs w:val="28"/>
        </w:rPr>
      </w:pPr>
    </w:p>
    <w:p w:rsidR="00F01117" w:rsidRDefault="00F01117" w:rsidP="00F01117">
      <w:pPr>
        <w:rPr>
          <w:sz w:val="28"/>
          <w:szCs w:val="28"/>
        </w:rPr>
      </w:pPr>
    </w:p>
    <w:p w:rsidR="00F01117" w:rsidRDefault="00F01117" w:rsidP="00F011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Ja (My), niżej podpisany (ni) ...........................................................................................</w:t>
      </w:r>
    </w:p>
    <w:p w:rsidR="00F01117" w:rsidRDefault="00F01117" w:rsidP="00F01117">
      <w:pPr>
        <w:jc w:val="both"/>
        <w:rPr>
          <w:sz w:val="24"/>
          <w:szCs w:val="24"/>
        </w:rPr>
      </w:pPr>
      <w:r>
        <w:rPr>
          <w:sz w:val="24"/>
          <w:szCs w:val="24"/>
        </w:rPr>
        <w:t>działając w imieniu i na rzecz :</w:t>
      </w:r>
    </w:p>
    <w:p w:rsidR="00F01117" w:rsidRDefault="00F01117" w:rsidP="00F01117">
      <w:pPr>
        <w:jc w:val="both"/>
        <w:rPr>
          <w:sz w:val="24"/>
          <w:szCs w:val="24"/>
        </w:rPr>
      </w:pPr>
    </w:p>
    <w:p w:rsidR="00F01117" w:rsidRDefault="00F01117" w:rsidP="00F01117">
      <w:pPr>
        <w:jc w:val="both"/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F01117" w:rsidRDefault="00F01117" w:rsidP="00F01117">
      <w:pPr>
        <w:jc w:val="center"/>
      </w:pPr>
      <w:r>
        <w:t>(pełna nazwa wykonawcy)</w:t>
      </w:r>
    </w:p>
    <w:p w:rsidR="00F01117" w:rsidRDefault="00F01117" w:rsidP="00F01117"/>
    <w:p w:rsidR="00F01117" w:rsidRDefault="00F01117" w:rsidP="00F01117">
      <w:r>
        <w:t>....................................................................................................................................................................................</w:t>
      </w:r>
    </w:p>
    <w:p w:rsidR="00F01117" w:rsidRDefault="00F01117" w:rsidP="00F01117">
      <w:pPr>
        <w:jc w:val="center"/>
      </w:pPr>
      <w:r>
        <w:t>(adres siedziby wykonawcy)</w:t>
      </w:r>
    </w:p>
    <w:p w:rsidR="00F01117" w:rsidRDefault="00F01117" w:rsidP="00F01117">
      <w:pPr>
        <w:pStyle w:val="Stopka"/>
        <w:tabs>
          <w:tab w:val="clear" w:pos="4536"/>
          <w:tab w:val="clear" w:pos="9072"/>
        </w:tabs>
      </w:pPr>
    </w:p>
    <w:p w:rsidR="00F01117" w:rsidRDefault="00F01117" w:rsidP="00F01117">
      <w:pPr>
        <w:pStyle w:val="Stopka"/>
        <w:tabs>
          <w:tab w:val="clear" w:pos="4536"/>
          <w:tab w:val="clear" w:pos="9072"/>
        </w:tabs>
      </w:pPr>
    </w:p>
    <w:p w:rsidR="00F01117" w:rsidRDefault="00F01117" w:rsidP="00F01117">
      <w:r>
        <w:t>REGON............................................................................ Nr NIP  ..........................................................................</w:t>
      </w:r>
    </w:p>
    <w:p w:rsidR="00F01117" w:rsidRDefault="00F01117" w:rsidP="00F01117"/>
    <w:p w:rsidR="00F01117" w:rsidRDefault="00F01117" w:rsidP="00F01117">
      <w:r>
        <w:t>Nr konta bankowego: ...............................................................................................................................................</w:t>
      </w:r>
    </w:p>
    <w:p w:rsidR="00F01117" w:rsidRDefault="00F01117" w:rsidP="00F01117"/>
    <w:p w:rsidR="00F01117" w:rsidRDefault="00F01117" w:rsidP="00F01117">
      <w:pPr>
        <w:rPr>
          <w:lang w:val="de-DE"/>
        </w:rPr>
      </w:pPr>
      <w:proofErr w:type="spellStart"/>
      <w:r>
        <w:rPr>
          <w:lang w:val="de-DE"/>
        </w:rPr>
        <w:t>nr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telefonu</w:t>
      </w:r>
      <w:proofErr w:type="spellEnd"/>
      <w:r>
        <w:rPr>
          <w:lang w:val="de-DE"/>
        </w:rPr>
        <w:t xml:space="preserve"> ........................................................................ </w:t>
      </w:r>
      <w:proofErr w:type="spellStart"/>
      <w:r>
        <w:rPr>
          <w:lang w:val="de-DE"/>
        </w:rPr>
        <w:t>nr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faxu</w:t>
      </w:r>
      <w:proofErr w:type="spellEnd"/>
      <w:r>
        <w:rPr>
          <w:lang w:val="de-DE"/>
        </w:rPr>
        <w:t xml:space="preserve"> ...........................................................................</w:t>
      </w:r>
    </w:p>
    <w:p w:rsidR="00F01117" w:rsidRDefault="00F01117" w:rsidP="00F01117">
      <w:pPr>
        <w:rPr>
          <w:lang w:val="de-DE"/>
        </w:rPr>
      </w:pPr>
    </w:p>
    <w:p w:rsidR="00F01117" w:rsidRDefault="00F01117" w:rsidP="00F01117">
      <w:pPr>
        <w:rPr>
          <w:sz w:val="24"/>
          <w:szCs w:val="24"/>
          <w:lang w:val="de-DE"/>
        </w:rPr>
      </w:pPr>
      <w:proofErr w:type="spellStart"/>
      <w:r>
        <w:rPr>
          <w:lang w:val="de-DE"/>
        </w:rPr>
        <w:t>e-mail</w:t>
      </w:r>
      <w:proofErr w:type="spellEnd"/>
      <w:r>
        <w:rPr>
          <w:lang w:val="de-DE"/>
        </w:rPr>
        <w:t xml:space="preserve">  .............................................................................................</w:t>
      </w:r>
    </w:p>
    <w:p w:rsidR="00F01117" w:rsidRDefault="00F01117" w:rsidP="00F01117">
      <w:pPr>
        <w:jc w:val="both"/>
        <w:rPr>
          <w:sz w:val="24"/>
          <w:szCs w:val="24"/>
          <w:lang w:val="de-DE"/>
        </w:rPr>
      </w:pPr>
    </w:p>
    <w:p w:rsidR="00F01117" w:rsidRDefault="00F01117" w:rsidP="00F01117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  <w:r>
        <w:rPr>
          <w:sz w:val="24"/>
          <w:szCs w:val="24"/>
        </w:rPr>
        <w:t>w odpowiedzi na ogłoszenie o przetargu nieograniczonym na :</w:t>
      </w:r>
    </w:p>
    <w:p w:rsidR="00F01117" w:rsidRPr="00235AED" w:rsidRDefault="00F01117" w:rsidP="00F01117">
      <w:pPr>
        <w:widowControl w:val="0"/>
        <w:tabs>
          <w:tab w:val="left" w:pos="8460"/>
          <w:tab w:val="left" w:pos="8910"/>
        </w:tabs>
        <w:jc w:val="both"/>
        <w:rPr>
          <w:b/>
          <w:sz w:val="24"/>
          <w:szCs w:val="24"/>
          <w:u w:val="single"/>
        </w:rPr>
      </w:pPr>
    </w:p>
    <w:p w:rsidR="00F01117" w:rsidRPr="00235AED" w:rsidRDefault="00F01117" w:rsidP="00F01117">
      <w:pPr>
        <w:widowControl w:val="0"/>
        <w:tabs>
          <w:tab w:val="left" w:pos="8460"/>
          <w:tab w:val="left" w:pos="8910"/>
        </w:tabs>
        <w:jc w:val="center"/>
        <w:rPr>
          <w:b/>
          <w:bCs/>
          <w:sz w:val="24"/>
          <w:szCs w:val="24"/>
          <w:u w:val="single"/>
        </w:rPr>
      </w:pPr>
      <w:r w:rsidRPr="00235AED">
        <w:rPr>
          <w:b/>
          <w:sz w:val="24"/>
          <w:szCs w:val="24"/>
          <w:u w:val="single"/>
        </w:rPr>
        <w:t>„</w:t>
      </w:r>
      <w:r w:rsidR="00D62ED6">
        <w:rPr>
          <w:b/>
          <w:sz w:val="24"/>
          <w:szCs w:val="24"/>
          <w:u w:val="single"/>
        </w:rPr>
        <w:t>Doposażenie świetlic wiejskich na</w:t>
      </w:r>
      <w:r>
        <w:rPr>
          <w:b/>
          <w:sz w:val="24"/>
          <w:szCs w:val="24"/>
          <w:u w:val="single"/>
        </w:rPr>
        <w:t xml:space="preserve"> teren</w:t>
      </w:r>
      <w:r w:rsidR="00D62ED6">
        <w:rPr>
          <w:b/>
          <w:sz w:val="24"/>
          <w:szCs w:val="24"/>
          <w:u w:val="single"/>
        </w:rPr>
        <w:t>ie</w:t>
      </w:r>
      <w:r>
        <w:rPr>
          <w:b/>
          <w:sz w:val="24"/>
          <w:szCs w:val="24"/>
          <w:u w:val="single"/>
        </w:rPr>
        <w:t xml:space="preserve"> Gminy Koronowo</w:t>
      </w:r>
      <w:r w:rsidRPr="00235AED">
        <w:rPr>
          <w:b/>
          <w:sz w:val="24"/>
          <w:szCs w:val="24"/>
          <w:u w:val="single"/>
        </w:rPr>
        <w:t>”</w:t>
      </w:r>
    </w:p>
    <w:p w:rsidR="00F01117" w:rsidRDefault="00F01117" w:rsidP="00F01117">
      <w:pPr>
        <w:widowControl w:val="0"/>
        <w:tabs>
          <w:tab w:val="left" w:pos="8460"/>
          <w:tab w:val="left" w:pos="8910"/>
        </w:tabs>
        <w:jc w:val="both"/>
        <w:rPr>
          <w:b/>
          <w:bCs/>
          <w:sz w:val="24"/>
          <w:szCs w:val="24"/>
        </w:rPr>
      </w:pPr>
    </w:p>
    <w:p w:rsidR="00F01117" w:rsidRDefault="00F01117" w:rsidP="00F01117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składam(y) niniejszą ofertę: </w:t>
      </w:r>
    </w:p>
    <w:p w:rsidR="00F01117" w:rsidRDefault="00F01117" w:rsidP="00F01117">
      <w:pPr>
        <w:jc w:val="both"/>
        <w:rPr>
          <w:sz w:val="24"/>
          <w:szCs w:val="24"/>
        </w:rPr>
      </w:pPr>
    </w:p>
    <w:p w:rsidR="00F01117" w:rsidRDefault="00F01117" w:rsidP="00F0111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Oferuję wykonanie zamówienia zgodnie z opisem przedmiotu zamówienia i na warunkach płatności określonych w </w:t>
      </w:r>
      <w:proofErr w:type="spellStart"/>
      <w:r>
        <w:rPr>
          <w:sz w:val="24"/>
          <w:szCs w:val="24"/>
        </w:rPr>
        <w:t>siwz</w:t>
      </w:r>
      <w:proofErr w:type="spell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za cenę umowną brutto:</w:t>
      </w:r>
    </w:p>
    <w:p w:rsidR="00F01117" w:rsidRDefault="00F01117" w:rsidP="00F01117">
      <w:pPr>
        <w:jc w:val="both"/>
        <w:rPr>
          <w:sz w:val="24"/>
          <w:szCs w:val="24"/>
        </w:rPr>
      </w:pPr>
    </w:p>
    <w:p w:rsidR="00F01117" w:rsidRDefault="00F01117" w:rsidP="00F01117">
      <w:pPr>
        <w:ind w:left="420" w:firstLine="6"/>
        <w:jc w:val="both"/>
        <w:rPr>
          <w:sz w:val="24"/>
          <w:szCs w:val="24"/>
        </w:rPr>
      </w:pPr>
    </w:p>
    <w:p w:rsidR="00F01117" w:rsidRDefault="00F01117" w:rsidP="00F01117">
      <w:pPr>
        <w:ind w:left="420" w:firstLine="6"/>
        <w:jc w:val="both"/>
        <w:rPr>
          <w:sz w:val="24"/>
          <w:szCs w:val="24"/>
        </w:rPr>
      </w:pPr>
      <w:r>
        <w:rPr>
          <w:sz w:val="24"/>
          <w:szCs w:val="24"/>
        </w:rPr>
        <w:t>CZĘŚĆ I      ....................................</w:t>
      </w:r>
      <w:r w:rsidR="00D62ED6">
        <w:rPr>
          <w:sz w:val="24"/>
          <w:szCs w:val="24"/>
        </w:rPr>
        <w:t xml:space="preserve">złotych, słownie </w:t>
      </w:r>
      <w:r>
        <w:rPr>
          <w:sz w:val="24"/>
          <w:szCs w:val="24"/>
        </w:rPr>
        <w:t>....................................................</w:t>
      </w:r>
    </w:p>
    <w:p w:rsidR="00F01117" w:rsidRDefault="00F01117" w:rsidP="00F01117">
      <w:pPr>
        <w:ind w:left="420" w:firstLine="6"/>
        <w:jc w:val="both"/>
        <w:rPr>
          <w:sz w:val="24"/>
          <w:szCs w:val="24"/>
        </w:rPr>
      </w:pPr>
    </w:p>
    <w:p w:rsidR="00F01117" w:rsidRDefault="00F01117" w:rsidP="00F01117">
      <w:pPr>
        <w:ind w:left="420" w:firstLine="6"/>
        <w:jc w:val="both"/>
        <w:rPr>
          <w:sz w:val="24"/>
          <w:szCs w:val="24"/>
        </w:rPr>
      </w:pPr>
    </w:p>
    <w:p w:rsidR="00F01117" w:rsidRDefault="00F01117" w:rsidP="00F01117">
      <w:pPr>
        <w:ind w:left="420" w:firstLine="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CZĘŚĆ II      </w:t>
      </w:r>
      <w:r w:rsidR="00D62ED6">
        <w:rPr>
          <w:sz w:val="24"/>
          <w:szCs w:val="24"/>
        </w:rPr>
        <w:t>....................................złotych, słownie ....................................................</w:t>
      </w:r>
    </w:p>
    <w:p w:rsidR="00F01117" w:rsidRDefault="00F01117" w:rsidP="00F01117">
      <w:pPr>
        <w:ind w:left="420" w:firstLine="6"/>
        <w:jc w:val="both"/>
        <w:rPr>
          <w:sz w:val="24"/>
          <w:szCs w:val="24"/>
        </w:rPr>
      </w:pPr>
    </w:p>
    <w:p w:rsidR="00F01117" w:rsidRDefault="00F01117" w:rsidP="00F01117">
      <w:pPr>
        <w:ind w:left="420" w:firstLine="6"/>
        <w:jc w:val="both"/>
        <w:rPr>
          <w:sz w:val="24"/>
          <w:szCs w:val="24"/>
        </w:rPr>
      </w:pPr>
      <w:bookmarkStart w:id="0" w:name="_GoBack"/>
      <w:bookmarkEnd w:id="0"/>
    </w:p>
    <w:p w:rsidR="00F01117" w:rsidRDefault="00F01117" w:rsidP="00F01117">
      <w:pPr>
        <w:ind w:left="420" w:firstLine="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CZĘŚĆ III      </w:t>
      </w:r>
      <w:r w:rsidR="00D62ED6">
        <w:rPr>
          <w:sz w:val="24"/>
          <w:szCs w:val="24"/>
        </w:rPr>
        <w:t>....................................złotych, słownie ....................................................</w:t>
      </w:r>
    </w:p>
    <w:p w:rsidR="00F01117" w:rsidRDefault="00F01117" w:rsidP="00F01117">
      <w:pPr>
        <w:ind w:left="420" w:firstLine="6"/>
        <w:jc w:val="both"/>
        <w:rPr>
          <w:sz w:val="24"/>
          <w:szCs w:val="24"/>
        </w:rPr>
      </w:pPr>
    </w:p>
    <w:p w:rsidR="00F01117" w:rsidRDefault="00F01117" w:rsidP="00F01117">
      <w:pPr>
        <w:ind w:left="420" w:firstLine="6"/>
        <w:jc w:val="both"/>
        <w:rPr>
          <w:sz w:val="24"/>
          <w:szCs w:val="24"/>
        </w:rPr>
      </w:pPr>
    </w:p>
    <w:p w:rsidR="00F01117" w:rsidRDefault="00F01117" w:rsidP="00F01117">
      <w:pPr>
        <w:ind w:left="420" w:firstLine="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CZĘŚĆ IV      </w:t>
      </w:r>
      <w:r w:rsidR="00D62ED6">
        <w:rPr>
          <w:sz w:val="24"/>
          <w:szCs w:val="24"/>
        </w:rPr>
        <w:t>....................................złotych, słownie ....................................................</w:t>
      </w:r>
    </w:p>
    <w:p w:rsidR="00F01117" w:rsidRDefault="00F01117" w:rsidP="00F01117">
      <w:pPr>
        <w:ind w:left="420" w:firstLine="6"/>
        <w:jc w:val="both"/>
        <w:rPr>
          <w:sz w:val="24"/>
          <w:szCs w:val="24"/>
        </w:rPr>
      </w:pPr>
    </w:p>
    <w:p w:rsidR="00F01117" w:rsidRDefault="00F01117" w:rsidP="00F01117">
      <w:pPr>
        <w:ind w:left="420" w:firstLine="6"/>
        <w:jc w:val="both"/>
        <w:rPr>
          <w:sz w:val="24"/>
          <w:szCs w:val="24"/>
        </w:rPr>
      </w:pPr>
    </w:p>
    <w:p w:rsidR="00F01117" w:rsidRDefault="00F01117" w:rsidP="00F01117">
      <w:pPr>
        <w:ind w:left="420" w:firstLine="6"/>
        <w:jc w:val="both"/>
        <w:rPr>
          <w:sz w:val="24"/>
          <w:szCs w:val="24"/>
        </w:rPr>
      </w:pPr>
      <w:r>
        <w:rPr>
          <w:sz w:val="24"/>
          <w:szCs w:val="24"/>
        </w:rPr>
        <w:t>Powyższe kwoty obejmują podatek VAT według obowiązującej stawki.</w:t>
      </w:r>
    </w:p>
    <w:p w:rsidR="00F01117" w:rsidRDefault="00F01117" w:rsidP="00F01117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F01117" w:rsidRDefault="00F01117" w:rsidP="00F0111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Oświadczam(y), że przedmiot zamówienia zrealizujemy </w:t>
      </w:r>
      <w:r>
        <w:rPr>
          <w:b/>
          <w:sz w:val="24"/>
          <w:szCs w:val="24"/>
        </w:rPr>
        <w:t xml:space="preserve">w terminie określonym </w:t>
      </w:r>
      <w:r>
        <w:rPr>
          <w:b/>
          <w:sz w:val="24"/>
          <w:szCs w:val="24"/>
        </w:rPr>
        <w:br/>
        <w:t>w SIWZ.</w:t>
      </w:r>
    </w:p>
    <w:p w:rsidR="00F01117" w:rsidRDefault="00F01117" w:rsidP="00F01117">
      <w:pPr>
        <w:jc w:val="both"/>
        <w:rPr>
          <w:sz w:val="24"/>
          <w:szCs w:val="24"/>
        </w:rPr>
      </w:pPr>
    </w:p>
    <w:p w:rsidR="00F01117" w:rsidRDefault="00F01117" w:rsidP="00F0111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Oświadczam(y), że jesteśmy związani niniejszą ofertą przez okres </w:t>
      </w:r>
      <w:r>
        <w:rPr>
          <w:b/>
          <w:sz w:val="24"/>
          <w:szCs w:val="24"/>
        </w:rPr>
        <w:t>30 dni</w:t>
      </w:r>
      <w:r>
        <w:rPr>
          <w:sz w:val="24"/>
          <w:szCs w:val="24"/>
        </w:rPr>
        <w:t xml:space="preserve"> od upływu terminu składania ofert.</w:t>
      </w:r>
    </w:p>
    <w:p w:rsidR="00F01117" w:rsidRDefault="00F01117" w:rsidP="00F01117">
      <w:pPr>
        <w:jc w:val="both"/>
        <w:rPr>
          <w:sz w:val="24"/>
          <w:szCs w:val="24"/>
        </w:rPr>
      </w:pPr>
    </w:p>
    <w:p w:rsidR="00F01117" w:rsidRDefault="00F01117" w:rsidP="00F0111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Oświadczam(y), że w razie wybrania naszej oferty zobowiązujemy się do podpisania umowy na warunkach zawartych we wzorze umowy dołączonym do </w:t>
      </w:r>
      <w:proofErr w:type="spellStart"/>
      <w:r>
        <w:rPr>
          <w:sz w:val="24"/>
          <w:szCs w:val="24"/>
        </w:rPr>
        <w:t>siwz</w:t>
      </w:r>
      <w:proofErr w:type="spellEnd"/>
      <w:r>
        <w:rPr>
          <w:sz w:val="24"/>
          <w:szCs w:val="24"/>
        </w:rPr>
        <w:t xml:space="preserve"> oraz w miejscu</w:t>
      </w:r>
      <w:r>
        <w:rPr>
          <w:sz w:val="24"/>
          <w:szCs w:val="24"/>
        </w:rPr>
        <w:br/>
        <w:t>i terminie określonym przez zamawiającego.</w:t>
      </w:r>
    </w:p>
    <w:p w:rsidR="00F01117" w:rsidRDefault="00F01117" w:rsidP="00F01117">
      <w:pPr>
        <w:jc w:val="both"/>
        <w:rPr>
          <w:sz w:val="24"/>
          <w:szCs w:val="24"/>
        </w:rPr>
      </w:pPr>
    </w:p>
    <w:p w:rsidR="00F01117" w:rsidRDefault="00F01117" w:rsidP="00F0111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Oferujemy udzielenie </w:t>
      </w:r>
      <w:r>
        <w:rPr>
          <w:b/>
          <w:color w:val="000000"/>
          <w:sz w:val="24"/>
          <w:szCs w:val="24"/>
        </w:rPr>
        <w:t>gwarancji zgodnie z SIWZ.</w:t>
      </w:r>
      <w:r>
        <w:rPr>
          <w:color w:val="000000"/>
          <w:sz w:val="24"/>
          <w:szCs w:val="24"/>
        </w:rPr>
        <w:t xml:space="preserve"> </w:t>
      </w:r>
    </w:p>
    <w:p w:rsidR="00F01117" w:rsidRDefault="00F01117" w:rsidP="00F01117">
      <w:pPr>
        <w:jc w:val="both"/>
        <w:rPr>
          <w:sz w:val="24"/>
          <w:szCs w:val="24"/>
        </w:rPr>
      </w:pPr>
    </w:p>
    <w:p w:rsidR="00F01117" w:rsidRDefault="00F01117" w:rsidP="00F0111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Oświadczamy, że powierzymy podwykonawcom wykonanie następującej części zamówienia: ........................................................................................................................... (jeżeli wykonawca przewiduje udział podwykonawców)</w:t>
      </w:r>
    </w:p>
    <w:p w:rsidR="00F01117" w:rsidRDefault="00F01117" w:rsidP="00F01117">
      <w:pPr>
        <w:jc w:val="both"/>
        <w:rPr>
          <w:sz w:val="24"/>
          <w:szCs w:val="24"/>
        </w:rPr>
      </w:pPr>
    </w:p>
    <w:p w:rsidR="00F01117" w:rsidRDefault="00F01117" w:rsidP="00F0111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Oświadczamy, że oferta nie zawiera/ zawiera (właściwe podkreślić) informacji stanowiących tajemnicę przedsiębiorstwa w rozumieniu przepisów o zwalczaniu nieuczciwej konkurencji. Informacje takie zawarte są w następujących dokumentach:</w:t>
      </w:r>
    </w:p>
    <w:p w:rsidR="00F01117" w:rsidRDefault="00F01117" w:rsidP="00F0111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</w:t>
      </w:r>
    </w:p>
    <w:p w:rsidR="00F01117" w:rsidRDefault="00F01117" w:rsidP="00F0111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</w:t>
      </w:r>
    </w:p>
    <w:p w:rsidR="00F01117" w:rsidRDefault="00F01117" w:rsidP="00F0111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</w:t>
      </w:r>
    </w:p>
    <w:p w:rsidR="00F01117" w:rsidRDefault="00F01117" w:rsidP="00F01117">
      <w:pPr>
        <w:ind w:left="360"/>
        <w:jc w:val="both"/>
        <w:rPr>
          <w:sz w:val="24"/>
          <w:szCs w:val="24"/>
        </w:rPr>
      </w:pPr>
    </w:p>
    <w:p w:rsidR="00F01117" w:rsidRDefault="00F01117" w:rsidP="00F01117">
      <w:pPr>
        <w:pStyle w:val="Tekstpodstawowywcity21"/>
        <w:tabs>
          <w:tab w:val="clear" w:pos="6806"/>
        </w:tabs>
        <w:ind w:left="708" w:firstLine="0"/>
        <w:rPr>
          <w:b w:val="0"/>
          <w:bCs w:val="0"/>
        </w:rPr>
      </w:pPr>
    </w:p>
    <w:p w:rsidR="00F01117" w:rsidRDefault="00F01117" w:rsidP="00F01117">
      <w:pPr>
        <w:pStyle w:val="Tekstpodstawowywcity21"/>
        <w:tabs>
          <w:tab w:val="clear" w:pos="6806"/>
        </w:tabs>
        <w:ind w:firstLine="0"/>
        <w:rPr>
          <w:b w:val="0"/>
          <w:bCs w:val="0"/>
        </w:rPr>
      </w:pPr>
    </w:p>
    <w:p w:rsidR="00F01117" w:rsidRDefault="00F01117" w:rsidP="00F01117">
      <w:pPr>
        <w:pStyle w:val="Tekstpodstawowy31"/>
      </w:pPr>
      <w:r>
        <w:rPr>
          <w:b/>
          <w:bCs/>
        </w:rPr>
        <w:t xml:space="preserve">Ofertę składamy na ................................ kolejno ponumerowanych stronach. </w:t>
      </w:r>
    </w:p>
    <w:p w:rsidR="00F01117" w:rsidRDefault="00F01117" w:rsidP="00F01117">
      <w:pPr>
        <w:pStyle w:val="Tekstpodstawowywcity21"/>
        <w:tabs>
          <w:tab w:val="clear" w:pos="6806"/>
        </w:tabs>
        <w:ind w:firstLine="0"/>
        <w:rPr>
          <w:b w:val="0"/>
          <w:bCs w:val="0"/>
        </w:rPr>
      </w:pPr>
    </w:p>
    <w:p w:rsidR="00F01117" w:rsidRDefault="00F01117" w:rsidP="00F01117">
      <w:pPr>
        <w:pStyle w:val="Tekstpodstawowywcity21"/>
        <w:tabs>
          <w:tab w:val="clear" w:pos="6806"/>
        </w:tabs>
        <w:rPr>
          <w:b w:val="0"/>
          <w:bCs w:val="0"/>
        </w:rPr>
      </w:pPr>
    </w:p>
    <w:p w:rsidR="00F01117" w:rsidRDefault="00F01117" w:rsidP="00F01117">
      <w:pPr>
        <w:pStyle w:val="Tekstpodstawowywcity21"/>
        <w:tabs>
          <w:tab w:val="clear" w:pos="6806"/>
        </w:tabs>
        <w:ind w:firstLine="0"/>
        <w:rPr>
          <w:b w:val="0"/>
          <w:bCs w:val="0"/>
        </w:rPr>
      </w:pPr>
      <w:r>
        <w:t>Na ofertę składają się :</w:t>
      </w:r>
    </w:p>
    <w:p w:rsidR="00F01117" w:rsidRDefault="00F01117" w:rsidP="00F01117">
      <w:pPr>
        <w:pStyle w:val="Tekstpodstawowywcity21"/>
        <w:numPr>
          <w:ilvl w:val="0"/>
          <w:numId w:val="3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F01117" w:rsidRDefault="00F01117" w:rsidP="00F01117">
      <w:pPr>
        <w:pStyle w:val="Tekstpodstawowywcity21"/>
        <w:numPr>
          <w:ilvl w:val="0"/>
          <w:numId w:val="3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F01117" w:rsidRDefault="00F01117" w:rsidP="00F01117">
      <w:pPr>
        <w:pStyle w:val="Tekstpodstawowywcity21"/>
        <w:numPr>
          <w:ilvl w:val="0"/>
          <w:numId w:val="3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F01117" w:rsidRDefault="00F01117" w:rsidP="00F01117">
      <w:pPr>
        <w:pStyle w:val="Tekstpodstawowywcity21"/>
        <w:numPr>
          <w:ilvl w:val="0"/>
          <w:numId w:val="3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F01117" w:rsidRDefault="00F01117" w:rsidP="00F01117">
      <w:pPr>
        <w:pStyle w:val="Tekstpodstawowywcity21"/>
        <w:numPr>
          <w:ilvl w:val="0"/>
          <w:numId w:val="3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F01117" w:rsidRDefault="00F01117" w:rsidP="00F01117">
      <w:pPr>
        <w:pStyle w:val="Tekstpodstawowywcity21"/>
        <w:tabs>
          <w:tab w:val="clear" w:pos="6806"/>
        </w:tabs>
        <w:ind w:firstLine="0"/>
        <w:rPr>
          <w:b w:val="0"/>
          <w:bCs w:val="0"/>
        </w:rPr>
      </w:pPr>
    </w:p>
    <w:p w:rsidR="00F01117" w:rsidRDefault="00F01117" w:rsidP="00F01117">
      <w:pPr>
        <w:ind w:left="705"/>
        <w:jc w:val="both"/>
      </w:pPr>
    </w:p>
    <w:p w:rsidR="00F01117" w:rsidRDefault="00F01117" w:rsidP="00F01117">
      <w:pPr>
        <w:ind w:left="705"/>
        <w:jc w:val="both"/>
      </w:pPr>
    </w:p>
    <w:p w:rsidR="00F01117" w:rsidRDefault="00F01117" w:rsidP="00F01117">
      <w:pPr>
        <w:ind w:left="705"/>
        <w:jc w:val="both"/>
      </w:pPr>
    </w:p>
    <w:p w:rsidR="00F01117" w:rsidRDefault="00F01117" w:rsidP="00F01117">
      <w:pPr>
        <w:ind w:left="705"/>
        <w:jc w:val="both"/>
      </w:pPr>
    </w:p>
    <w:p w:rsidR="00F01117" w:rsidRDefault="00F01117" w:rsidP="00F01117">
      <w:pPr>
        <w:ind w:left="705"/>
        <w:jc w:val="both"/>
      </w:pPr>
    </w:p>
    <w:p w:rsidR="00F01117" w:rsidRDefault="00F01117" w:rsidP="00F01117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F01117" w:rsidRDefault="00F01117" w:rsidP="00F01117">
      <w:pPr>
        <w:pStyle w:val="Tekstpodstawowywcity31"/>
        <w:ind w:left="4695"/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F01117" w:rsidRDefault="00F01117" w:rsidP="00F01117">
      <w:pPr>
        <w:jc w:val="both"/>
      </w:pPr>
    </w:p>
    <w:p w:rsidR="006A00B1" w:rsidRDefault="006A00B1"/>
    <w:sectPr w:rsidR="006A00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singleLevel"/>
    <w:tmpl w:val="00000003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117"/>
    <w:rsid w:val="005B00E7"/>
    <w:rsid w:val="006A00B1"/>
    <w:rsid w:val="00D62ED6"/>
    <w:rsid w:val="00F0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DCC2DB-EBBE-40DC-AF52-402CEF3C9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11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F01117"/>
    <w:pPr>
      <w:keepNext/>
      <w:numPr>
        <w:ilvl w:val="1"/>
        <w:numId w:val="1"/>
      </w:numPr>
      <w:ind w:left="2133" w:firstLine="0"/>
      <w:jc w:val="center"/>
      <w:outlineLvl w:val="1"/>
    </w:pPr>
    <w:rPr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01117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paragraph" w:styleId="Tekstpodstawowy">
    <w:name w:val="Body Text"/>
    <w:basedOn w:val="Normalny"/>
    <w:link w:val="TekstpodstawowyZnak"/>
    <w:rsid w:val="00F01117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F01117"/>
    <w:rPr>
      <w:rFonts w:ascii="Arial" w:eastAsia="Times New Roman" w:hAnsi="Arial" w:cs="Arial"/>
      <w:sz w:val="28"/>
      <w:szCs w:val="28"/>
      <w:lang w:eastAsia="ar-SA"/>
    </w:rPr>
  </w:style>
  <w:style w:type="paragraph" w:styleId="Stopka">
    <w:name w:val="footer"/>
    <w:basedOn w:val="Normalny"/>
    <w:link w:val="StopkaZnak"/>
    <w:rsid w:val="00F011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11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F01117"/>
    <w:pPr>
      <w:jc w:val="both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rsid w:val="00F01117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customStyle="1" w:styleId="Tekstpodstawowywcity31">
    <w:name w:val="Tekst podstawowy wcięty 31"/>
    <w:basedOn w:val="Normalny"/>
    <w:rsid w:val="00F01117"/>
    <w:pPr>
      <w:ind w:left="4956"/>
      <w:jc w:val="center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B00E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0E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549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Szalska</dc:creator>
  <cp:keywords/>
  <dc:description/>
  <cp:lastModifiedBy>Elżbieta Szalska</cp:lastModifiedBy>
  <cp:revision>2</cp:revision>
  <cp:lastPrinted>2014-03-05T12:50:00Z</cp:lastPrinted>
  <dcterms:created xsi:type="dcterms:W3CDTF">2014-02-27T11:02:00Z</dcterms:created>
  <dcterms:modified xsi:type="dcterms:W3CDTF">2014-03-05T12:50:00Z</dcterms:modified>
</cp:coreProperties>
</file>